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  <w:shd w:val="clear" w:color="auto" w:fill="FFFFFF"/>
        </w:rPr>
        <w:t>Załącznik nr 4 do SIWZ</w:t>
      </w:r>
    </w:p>
    <w:p w:rsidR="007A774B" w:rsidRDefault="007A774B" w:rsidP="00500E14">
      <w:pPr>
        <w:pStyle w:val="Domylnie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OŚWIADCZENIE SPEŁNIENIA WARUNKÓW UDZIAŁU W POSTĘPOWANIU</w:t>
      </w: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616B9C" w:rsidRPr="00B849B0" w:rsidRDefault="00616B9C" w:rsidP="00616B9C">
      <w:pPr>
        <w:pStyle w:val="Domylni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849B0">
        <w:rPr>
          <w:rFonts w:ascii="Times New Roman" w:hAnsi="Times New Roman" w:cs="Times New Roman"/>
          <w:color w:val="auto"/>
          <w:sz w:val="24"/>
          <w:szCs w:val="24"/>
        </w:rPr>
        <w:t xml:space="preserve">Przystępując do postępowania </w:t>
      </w:r>
      <w:r w:rsidRPr="0008468A">
        <w:rPr>
          <w:rFonts w:ascii="Times New Roman" w:hAnsi="Times New Roman" w:cs="Times New Roman"/>
          <w:color w:val="auto"/>
          <w:sz w:val="24"/>
          <w:szCs w:val="24"/>
        </w:rPr>
        <w:t>na</w:t>
      </w:r>
      <w:r w:rsidRPr="000846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846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8468A" w:rsidRPr="0008468A">
        <w:rPr>
          <w:rFonts w:ascii="Times New Roman" w:hAnsi="Times New Roman" w:cs="Times New Roman"/>
          <w:b/>
          <w:sz w:val="24"/>
          <w:szCs w:val="24"/>
        </w:rPr>
        <w:t xml:space="preserve">„Kurs prawa jazdy kat. </w:t>
      </w:r>
      <w:proofErr w:type="spellStart"/>
      <w:r w:rsidR="00053BA9">
        <w:rPr>
          <w:rFonts w:ascii="Times New Roman" w:hAnsi="Times New Roman" w:cs="Times New Roman"/>
          <w:b/>
          <w:sz w:val="24"/>
          <w:szCs w:val="24"/>
        </w:rPr>
        <w:t>C+</w:t>
      </w:r>
      <w:r w:rsidR="008967BB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A13C4C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08468A" w:rsidRPr="0008468A">
        <w:rPr>
          <w:rFonts w:ascii="Times New Roman" w:hAnsi="Times New Roman" w:cs="Times New Roman"/>
          <w:b/>
          <w:sz w:val="24"/>
          <w:szCs w:val="24"/>
        </w:rPr>
        <w:t>”</w:t>
      </w:r>
      <w:r w:rsidRPr="0008468A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08468A">
        <w:rPr>
          <w:rFonts w:ascii="Times New Roman" w:hAnsi="Times New Roman" w:cs="Times New Roman"/>
          <w:color w:val="auto"/>
          <w:sz w:val="24"/>
          <w:szCs w:val="24"/>
        </w:rPr>
        <w:t>działając w</w:t>
      </w:r>
      <w:r w:rsidRPr="00B849B0">
        <w:rPr>
          <w:rFonts w:ascii="Times New Roman" w:hAnsi="Times New Roman" w:cs="Times New Roman"/>
          <w:color w:val="auto"/>
          <w:sz w:val="24"/>
          <w:szCs w:val="24"/>
        </w:rPr>
        <w:t xml:space="preserve"> imieniu Wykonawcy: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D52285" w:rsidRDefault="00D52285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  <w:shd w:val="clear" w:color="auto" w:fill="FFFFFF"/>
        </w:rPr>
        <w:t>(podać nazwę i adres Wykonawcy)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Oświadczam, że na dzień składania ofert spełniam warunki udziału w postępowaniu.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hd w:val="clear" w:color="auto" w:fill="FFFFFF"/>
        </w:rPr>
        <w:t>Wykonawca ubiegający się o przedmiotowe zamówienie musi spełniać warunki udziału w postępowaniu określone w SIWZ, dotyczące:</w:t>
      </w:r>
    </w:p>
    <w:p w:rsidR="0027684A" w:rsidRDefault="0027684A" w:rsidP="0027684A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:rsidR="00500E14" w:rsidRPr="00A719D9" w:rsidRDefault="003E3D61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bCs/>
          <w:color w:val="auto"/>
        </w:rPr>
        <w:t xml:space="preserve">posiadanie wpisu do rejestru </w:t>
      </w:r>
      <w:r w:rsidR="00A719D9" w:rsidRPr="00A719D9">
        <w:rPr>
          <w:rFonts w:ascii="Times New Roman" w:hAnsi="Times New Roman" w:cs="Times New Roman"/>
          <w:bCs/>
          <w:color w:val="auto"/>
        </w:rPr>
        <w:t>przedsiębiorców prowadzących ośrodek szkolenia kierowców</w:t>
      </w:r>
    </w:p>
    <w:p w:rsidR="00D52285" w:rsidRPr="0027684A" w:rsidRDefault="00D52285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27684A">
        <w:rPr>
          <w:rFonts w:ascii="Times New Roman" w:hAnsi="Times New Roman" w:cs="Times New Roman"/>
          <w:color w:val="auto"/>
        </w:rPr>
        <w:t>znajdowania się sytuacji ekonomicznej i finansowej zapewniającej wykonanie zamówienia.</w:t>
      </w:r>
    </w:p>
    <w:p w:rsidR="00500E14" w:rsidRDefault="008C2B8F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27684A" w:rsidRPr="0027684A">
        <w:rPr>
          <w:rFonts w:ascii="Times New Roman" w:hAnsi="Times New Roman" w:cs="Times New Roman"/>
          <w:color w:val="auto"/>
        </w:rPr>
        <w:t>dolności technicznej lub zawodowej</w:t>
      </w:r>
      <w:r w:rsidR="0027684A">
        <w:rPr>
          <w:rFonts w:ascii="Times New Roman" w:hAnsi="Times New Roman" w:cs="Times New Roman"/>
          <w:color w:val="auto"/>
        </w:rPr>
        <w:t>: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 xml:space="preserve">w zakresie doświadczenia – zorganizowanie minimum </w:t>
      </w:r>
      <w:r w:rsidR="000769C5" w:rsidRPr="00A719D9">
        <w:rPr>
          <w:rFonts w:ascii="Times New Roman" w:hAnsi="Times New Roman" w:cs="Times New Roman"/>
          <w:color w:val="auto"/>
        </w:rPr>
        <w:t>2</w:t>
      </w:r>
      <w:r w:rsidRPr="00A719D9">
        <w:rPr>
          <w:rFonts w:ascii="Times New Roman" w:hAnsi="Times New Roman" w:cs="Times New Roman"/>
          <w:color w:val="auto"/>
        </w:rPr>
        <w:t xml:space="preserve"> </w:t>
      </w:r>
      <w:r w:rsidR="00A719D9" w:rsidRPr="00A719D9">
        <w:rPr>
          <w:rFonts w:ascii="Times New Roman" w:hAnsi="Times New Roman" w:cs="Times New Roman"/>
          <w:color w:val="auto"/>
        </w:rPr>
        <w:t xml:space="preserve">kursów </w:t>
      </w:r>
      <w:r w:rsidR="00616B9C" w:rsidRPr="00A719D9">
        <w:rPr>
          <w:rFonts w:ascii="Times New Roman" w:hAnsi="Times New Roman" w:cs="Times New Roman"/>
          <w:color w:val="auto"/>
        </w:rPr>
        <w:t>„</w:t>
      </w:r>
      <w:r w:rsidR="00A719D9" w:rsidRPr="00A719D9">
        <w:rPr>
          <w:rFonts w:ascii="Times New Roman" w:hAnsi="Times New Roman" w:cs="Times New Roman"/>
          <w:color w:val="auto"/>
        </w:rPr>
        <w:t>Prawa jazdy kat</w:t>
      </w:r>
      <w:r w:rsidR="00EB35A7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EB35A7">
        <w:rPr>
          <w:rFonts w:ascii="Times New Roman" w:hAnsi="Times New Roman" w:cs="Times New Roman"/>
          <w:color w:val="auto"/>
        </w:rPr>
        <w:t>C+</w:t>
      </w:r>
      <w:r w:rsidR="008967BB">
        <w:rPr>
          <w:rFonts w:ascii="Times New Roman" w:hAnsi="Times New Roman" w:cs="Times New Roman"/>
          <w:color w:val="auto"/>
        </w:rPr>
        <w:t>E</w:t>
      </w:r>
      <w:proofErr w:type="spellEnd"/>
      <w:r w:rsidR="00616B9C" w:rsidRPr="00A719D9">
        <w:rPr>
          <w:rFonts w:ascii="Times New Roman" w:hAnsi="Times New Roman" w:cs="Times New Roman"/>
          <w:color w:val="auto"/>
        </w:rPr>
        <w:t>”</w:t>
      </w:r>
      <w:r w:rsidRPr="00A719D9">
        <w:rPr>
          <w:rFonts w:ascii="Times New Roman" w:hAnsi="Times New Roman" w:cs="Times New Roman"/>
          <w:color w:val="auto"/>
        </w:rPr>
        <w:t xml:space="preserve"> w okresie ostatnich 3 lat.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>w zakresie dysponowania osobami zdolnymi do wykonania zamówienia - oświadczam, że osoby, które będą uczestniczyć w wykonaniu zamówienia posiadają wymagane kwalifikacje i uprawnienia.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 xml:space="preserve">w zakresie zdolności zawodowych – </w:t>
      </w:r>
      <w:r w:rsidR="00A719D9" w:rsidRPr="00A719D9">
        <w:rPr>
          <w:rFonts w:ascii="Times New Roman" w:hAnsi="Times New Roman" w:cs="Times New Roman"/>
          <w:color w:val="auto"/>
        </w:rPr>
        <w:t>oświadczam że posiadam zdolności do realizacji ww. zamówienia.</w:t>
      </w:r>
    </w:p>
    <w:p w:rsidR="00500E14" w:rsidRPr="0027684A" w:rsidRDefault="00500E14" w:rsidP="00500E1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7A774B">
      <w:pPr>
        <w:pStyle w:val="Domylnie"/>
        <w:spacing w:after="0" w:line="100" w:lineRule="atLeast"/>
        <w:ind w:left="4248" w:firstLine="708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579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7A774B" w:rsidRDefault="007A774B">
      <w:pPr>
        <w:spacing w:after="200" w:line="276" w:lineRule="auto"/>
        <w:rPr>
          <w:b/>
          <w:bCs/>
        </w:rPr>
      </w:pPr>
    </w:p>
    <w:sectPr w:rsidR="007A774B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8C5" w:rsidRDefault="005C68C5" w:rsidP="006C48AF">
      <w:r>
        <w:separator/>
      </w:r>
    </w:p>
  </w:endnote>
  <w:endnote w:type="continuationSeparator" w:id="0">
    <w:p w:rsidR="005C68C5" w:rsidRDefault="005C68C5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A13C4C" w:rsidRPr="00A13C4C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8C5" w:rsidRDefault="005C68C5" w:rsidP="006C48AF">
      <w:r>
        <w:separator/>
      </w:r>
    </w:p>
  </w:footnote>
  <w:footnote w:type="continuationSeparator" w:id="0">
    <w:p w:rsidR="005C68C5" w:rsidRDefault="005C68C5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09754E">
    <w:pPr>
      <w:pStyle w:val="Nagwek"/>
    </w:pPr>
    <w:r w:rsidRPr="000975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3BA9"/>
    <w:rsid w:val="000769C5"/>
    <w:rsid w:val="000774A9"/>
    <w:rsid w:val="00077E1F"/>
    <w:rsid w:val="00081FF5"/>
    <w:rsid w:val="0008204A"/>
    <w:rsid w:val="000824FB"/>
    <w:rsid w:val="00083F5E"/>
    <w:rsid w:val="0008468A"/>
    <w:rsid w:val="0009754E"/>
    <w:rsid w:val="00097ECA"/>
    <w:rsid w:val="000B486B"/>
    <w:rsid w:val="000C6975"/>
    <w:rsid w:val="000D0893"/>
    <w:rsid w:val="000D715B"/>
    <w:rsid w:val="000E4FDC"/>
    <w:rsid w:val="0010579D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5C24"/>
    <w:rsid w:val="002C70B7"/>
    <w:rsid w:val="002D109E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76670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539"/>
    <w:rsid w:val="004A5EC0"/>
    <w:rsid w:val="004A750C"/>
    <w:rsid w:val="004B1D91"/>
    <w:rsid w:val="004B4396"/>
    <w:rsid w:val="004C0CEF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9666F"/>
    <w:rsid w:val="005B1E59"/>
    <w:rsid w:val="005B4051"/>
    <w:rsid w:val="005B4782"/>
    <w:rsid w:val="005C2489"/>
    <w:rsid w:val="005C28B1"/>
    <w:rsid w:val="005C3259"/>
    <w:rsid w:val="005C68C5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09E8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309C"/>
    <w:rsid w:val="006C48AF"/>
    <w:rsid w:val="006C795D"/>
    <w:rsid w:val="006D03F4"/>
    <w:rsid w:val="006D1D5D"/>
    <w:rsid w:val="006D6350"/>
    <w:rsid w:val="006D7626"/>
    <w:rsid w:val="006F0FF0"/>
    <w:rsid w:val="006F44C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04CF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178"/>
    <w:rsid w:val="00854831"/>
    <w:rsid w:val="0085705F"/>
    <w:rsid w:val="00857BAE"/>
    <w:rsid w:val="008776F7"/>
    <w:rsid w:val="00877998"/>
    <w:rsid w:val="00881038"/>
    <w:rsid w:val="0088400B"/>
    <w:rsid w:val="008967B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13C4C"/>
    <w:rsid w:val="00A234C5"/>
    <w:rsid w:val="00A249D9"/>
    <w:rsid w:val="00A36823"/>
    <w:rsid w:val="00A43380"/>
    <w:rsid w:val="00A47818"/>
    <w:rsid w:val="00A52C7F"/>
    <w:rsid w:val="00A70CB6"/>
    <w:rsid w:val="00A719D9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849B0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0CB3"/>
    <w:rsid w:val="00D72CF2"/>
    <w:rsid w:val="00D74E63"/>
    <w:rsid w:val="00D7575F"/>
    <w:rsid w:val="00D77AD7"/>
    <w:rsid w:val="00D85F16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04551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64743"/>
    <w:rsid w:val="00E70659"/>
    <w:rsid w:val="00E80B40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B35A7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54E4"/>
    <w:rsid w:val="00F462CD"/>
    <w:rsid w:val="00F50E9B"/>
    <w:rsid w:val="00F57C5A"/>
    <w:rsid w:val="00F6663B"/>
    <w:rsid w:val="00F803B5"/>
    <w:rsid w:val="00F837BD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3A91"/>
    <w:rsid w:val="00FC3D6D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10487-234A-47CE-973C-5F6E1B8A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18</cp:revision>
  <cp:lastPrinted>2019-02-26T08:36:00Z</cp:lastPrinted>
  <dcterms:created xsi:type="dcterms:W3CDTF">2019-02-26T09:13:00Z</dcterms:created>
  <dcterms:modified xsi:type="dcterms:W3CDTF">2020-03-04T12:40:00Z</dcterms:modified>
</cp:coreProperties>
</file>